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458B6E1F"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w:t>
      </w:r>
      <w:r w:rsidRPr="0009388C">
        <w:rPr>
          <w:rFonts w:ascii="Calibri" w:eastAsia="Times New Roman" w:hAnsi="Calibri" w:cs="Calibri"/>
          <w:bCs w:val="0"/>
          <w:color w:val="auto"/>
          <w:szCs w:val="20"/>
        </w:rPr>
        <w:t>DYS/OR/</w:t>
      </w:r>
      <w:r w:rsidR="001D63EA" w:rsidRPr="0009388C">
        <w:rPr>
          <w:rFonts w:ascii="Calibri" w:eastAsia="Times New Roman" w:hAnsi="Calibri" w:cs="Calibri"/>
          <w:bCs w:val="0"/>
          <w:color w:val="auto"/>
          <w:szCs w:val="20"/>
        </w:rPr>
        <w:t>G</w:t>
      </w:r>
      <w:r w:rsidRPr="0009388C">
        <w:rPr>
          <w:rFonts w:ascii="Calibri" w:eastAsia="Times New Roman" w:hAnsi="Calibri" w:cs="Calibri"/>
          <w:bCs w:val="0"/>
          <w:color w:val="auto"/>
          <w:szCs w:val="20"/>
        </w:rPr>
        <w:t>Z/</w:t>
      </w:r>
      <w:r w:rsidR="0009388C" w:rsidRPr="0009388C">
        <w:rPr>
          <w:rFonts w:cs="Calibri"/>
          <w:caps/>
          <w:color w:val="auto"/>
          <w:kern w:val="28"/>
        </w:rPr>
        <w:t>01017</w:t>
      </w:r>
      <w:r w:rsidRPr="0009388C">
        <w:rPr>
          <w:rFonts w:ascii="Calibri" w:eastAsia="Times New Roman" w:hAnsi="Calibri" w:cs="Calibri"/>
          <w:bCs w:val="0"/>
          <w:color w:val="auto"/>
          <w:szCs w:val="20"/>
        </w:rPr>
        <w:t>/</w:t>
      </w:r>
      <w:r w:rsidR="00536405" w:rsidRPr="0009388C">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t>
      </w:r>
      <w:r w:rsidRPr="001E1B80">
        <w:rPr>
          <w:rFonts w:asciiTheme="minorHAnsi" w:hAnsiTheme="minorHAnsi" w:cstheme="minorHAnsi"/>
        </w:rPr>
        <w:t>Wykonawcy wspólnie ubiegającego się o udzielenie zamówienia dotyczące przesłanek wykluczenia z art. 5k rozporządzenia 833/2014</w:t>
      </w:r>
      <w:r w:rsidRPr="00263A5F">
        <w:rPr>
          <w:rFonts w:asciiTheme="minorHAnsi" w:hAnsiTheme="minorHAnsi" w:cstheme="minorHAnsi"/>
        </w:rPr>
        <w:t xml:space="preserve"> oraz art. 7 ust. 1 ustawy o szczególnych rozwiązaniach w zakresie przeciwdziałania wspieraniu agresji na Ukrainę oraz służących ochronie bezpieczeństwa narodowego.</w:t>
      </w:r>
    </w:p>
    <w:p w14:paraId="21652E60" w14:textId="503C13EE"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sidR="0009388C">
        <w:rPr>
          <w:rFonts w:asciiTheme="minorHAnsi" w:hAnsiTheme="minorHAnsi" w:cstheme="minorHAnsi"/>
        </w:rPr>
        <w:t xml:space="preserve">                                                                                                 </w:t>
      </w:r>
      <w:r>
        <w:rPr>
          <w:rFonts w:asciiTheme="minorHAnsi" w:hAnsiTheme="minorHAnsi" w:cstheme="minorHAnsi"/>
        </w:rPr>
        <w:t>„</w:t>
      </w:r>
      <w:r w:rsidR="00A91EB5" w:rsidRPr="00A91EB5">
        <w:rPr>
          <w:rFonts w:asciiTheme="minorHAnsi" w:hAnsiTheme="minorHAnsi" w:cs="Arial"/>
          <w:b/>
          <w:bCs/>
          <w:i/>
          <w:szCs w:val="22"/>
        </w:rPr>
        <w:t xml:space="preserve">Budowa przyłączy kablowych </w:t>
      </w:r>
      <w:proofErr w:type="spellStart"/>
      <w:r w:rsidR="00A91EB5" w:rsidRPr="00A91EB5">
        <w:rPr>
          <w:rFonts w:asciiTheme="minorHAnsi" w:hAnsiTheme="minorHAnsi" w:cs="Arial"/>
          <w:b/>
          <w:bCs/>
          <w:i/>
          <w:szCs w:val="22"/>
        </w:rPr>
        <w:t>nN</w:t>
      </w:r>
      <w:proofErr w:type="spellEnd"/>
      <w:r w:rsidR="00A91EB5" w:rsidRPr="00A91EB5">
        <w:rPr>
          <w:rFonts w:asciiTheme="minorHAnsi" w:hAnsiTheme="minorHAnsi" w:cs="Arial"/>
          <w:b/>
          <w:bCs/>
          <w:i/>
          <w:szCs w:val="22"/>
        </w:rPr>
        <w:t xml:space="preserve"> na terenie działania RE Stalowa Wola - 5 części</w:t>
      </w:r>
      <w:r>
        <w:rPr>
          <w:rFonts w:asciiTheme="minorHAnsi" w:hAnsiTheme="minorHAnsi" w:cs="Arial"/>
          <w:b/>
          <w:bCs/>
          <w:i/>
          <w:szCs w:val="22"/>
        </w:rPr>
        <w:t>”</w:t>
      </w:r>
      <w:r w:rsidRPr="00263A5F">
        <w:rPr>
          <w:rFonts w:asciiTheme="minorHAnsi" w:hAnsiTheme="minorHAnsi" w:cstheme="minorHAnsi"/>
        </w:rPr>
        <w:t xml:space="preserve"> </w:t>
      </w:r>
      <w:r w:rsidR="0009388C">
        <w:rPr>
          <w:rFonts w:asciiTheme="minorHAnsi" w:hAnsiTheme="minorHAnsi" w:cstheme="minorHAnsi"/>
        </w:rPr>
        <w:t xml:space="preserve">                                                        </w:t>
      </w:r>
      <w:r w:rsidRPr="00263A5F">
        <w:rPr>
          <w:rFonts w:asciiTheme="minorHAnsi" w:hAnsiTheme="minorHAnsi" w:cstheme="minorHAnsi"/>
        </w:rPr>
        <w:t>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proofErr w:type="spellStart"/>
      <w:r>
        <w:rPr>
          <w:rFonts w:cstheme="minorHAnsi"/>
        </w:rPr>
        <w:t>t.j</w:t>
      </w:r>
      <w:proofErr w:type="spellEnd"/>
      <w:r>
        <w:rPr>
          <w:rFonts w:cstheme="minorHAnsi"/>
        </w:rPr>
        <w:t xml:space="preserve">.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 xml:space="preserve">(podać pełną nazwę/ firmę, adres, a także w zależności od podmiotu: NIP/ PESEL, KRS/ </w:t>
      </w:r>
      <w:proofErr w:type="spellStart"/>
      <w:r w:rsidRPr="00E41DFE">
        <w:rPr>
          <w:rFonts w:asciiTheme="minorHAnsi" w:hAnsiTheme="minorHAnsi" w:cstheme="minorHAnsi"/>
          <w:i/>
        </w:rPr>
        <w:t>CEiDG</w:t>
      </w:r>
      <w:proofErr w:type="spellEnd"/>
      <w:r w:rsidRPr="00E41DFE">
        <w:rPr>
          <w:rFonts w:asciiTheme="minorHAnsi" w:hAnsiTheme="minorHAnsi" w:cstheme="minorHAnsi"/>
          <w:i/>
        </w:rPr>
        <w:t>)</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w:t>
      </w:r>
      <w:proofErr w:type="spellStart"/>
      <w:r w:rsidRPr="00A14A27">
        <w:rPr>
          <w:rFonts w:asciiTheme="minorHAnsi" w:hAnsiTheme="minorHAnsi" w:cstheme="minorHAnsi"/>
          <w:i/>
          <w:sz w:val="20"/>
        </w:rPr>
        <w:t>CEiDG</w:t>
      </w:r>
      <w:proofErr w:type="spellEnd"/>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33992" w14:textId="77777777" w:rsidR="000C5DB7" w:rsidRDefault="000C5DB7" w:rsidP="004A302B">
      <w:pPr>
        <w:spacing w:line="240" w:lineRule="auto"/>
      </w:pPr>
      <w:r>
        <w:separator/>
      </w:r>
    </w:p>
  </w:endnote>
  <w:endnote w:type="continuationSeparator" w:id="0">
    <w:p w14:paraId="2F22F54C" w14:textId="77777777" w:rsidR="000C5DB7" w:rsidRDefault="000C5DB7"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3F0DC" w14:textId="77777777" w:rsidR="000C5DB7" w:rsidRDefault="000C5DB7" w:rsidP="004A302B">
      <w:pPr>
        <w:spacing w:line="240" w:lineRule="auto"/>
      </w:pPr>
      <w:r>
        <w:separator/>
      </w:r>
    </w:p>
  </w:footnote>
  <w:footnote w:type="continuationSeparator" w:id="0">
    <w:p w14:paraId="6B57D230" w14:textId="77777777" w:rsidR="000C5DB7" w:rsidRDefault="000C5DB7"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 xml:space="preserve">wykonawcę oraz uczestnika konkursu, którego beneficjentem rzeczywistym w rozumieniu ustawy z dnia 1 marca 2018 r. o przeciwdziałaniu praniu pieniędzy oraz finansowaniu terroryzmu (Dz. U. z 2023 r. poz. 1124 z </w:t>
      </w:r>
      <w:proofErr w:type="spellStart"/>
      <w:r w:rsidRPr="00A14A27">
        <w:rPr>
          <w:rFonts w:asciiTheme="minorHAnsi" w:hAnsiTheme="minorHAnsi" w:cstheme="minorHAnsi"/>
          <w:color w:val="222222"/>
          <w:sz w:val="12"/>
          <w:szCs w:val="12"/>
          <w:lang w:eastAsia="pl-PL"/>
        </w:rPr>
        <w:t>późn</w:t>
      </w:r>
      <w:proofErr w:type="spellEnd"/>
      <w:r w:rsidRPr="00A14A27">
        <w:rPr>
          <w:rFonts w:asciiTheme="minorHAnsi" w:hAnsiTheme="minorHAnsi" w:cstheme="minorHAnsi"/>
          <w:color w:val="222222"/>
          <w:sz w:val="12"/>
          <w:szCs w:val="12"/>
          <w:lang w:eastAsia="pl-PL"/>
        </w:rPr>
        <w:t>.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000000"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1F02"/>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388C"/>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DB7"/>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B80"/>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57AAA"/>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D6958"/>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6267"/>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574E0"/>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1EB5"/>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063"/>
    <w:rsid w:val="00B824CA"/>
    <w:rsid w:val="00B83212"/>
    <w:rsid w:val="00B8478F"/>
    <w:rsid w:val="00B86C4B"/>
    <w:rsid w:val="00B871B6"/>
    <w:rsid w:val="00B875B6"/>
    <w:rsid w:val="00B93631"/>
    <w:rsid w:val="00B93845"/>
    <w:rsid w:val="00B94436"/>
    <w:rsid w:val="00B94CED"/>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5D0F"/>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775C9"/>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976F6"/>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5EF5"/>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AAB"/>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POST/DYS/OR/GZ/01017/2026                         </dmsv2SWPP2ObjectNumber>
    <dmsv2SWPP2SumMD5 xmlns="http://schemas.microsoft.com/sharepoint/v3">3ec0231030a1a6ab81e898efaa09ec11</dmsv2SWPP2SumMD5>
    <dmsv2BaseMoved xmlns="http://schemas.microsoft.com/sharepoint/v3">false</dmsv2BaseMoved>
    <dmsv2BaseIsSensitive xmlns="http://schemas.microsoft.com/sharepoint/v3">true</dmsv2BaseIsSensitive>
    <dmsv2SWPP2IDSWPP2 xmlns="http://schemas.microsoft.com/sharepoint/v3">711320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24736747</dmsv2BaseClientSystemDocumentID>
    <dmsv2BaseModifiedByID xmlns="http://schemas.microsoft.com/sharepoint/v3">10100924</dmsv2BaseModifiedByID>
    <dmsv2BaseCreatedByID xmlns="http://schemas.microsoft.com/sharepoint/v3">10100924</dmsv2BaseCreatedByID>
    <dmsv2SWPP2ObjectDepartment xmlns="http://schemas.microsoft.com/sharepoint/v3">00000001000700030000000g000000000000</dmsv2SWPP2ObjectDepartment>
    <dmsv2SWPP2ObjectName xmlns="http://schemas.microsoft.com/sharepoint/v3">Postępowanie</dmsv2SWPP2ObjectName>
    <_dlc_DocId xmlns="a19cb1c7-c5c7-46d4-85ae-d83685407bba">FJ3FSM7XJ42E-2144144896-9990</_dlc_DocId>
    <_dlc_DocIdUrl xmlns="a19cb1c7-c5c7-46d4-85ae-d83685407bba">
      <Url>https://swpp2.dms.gkpge.pl/sites/43/_layouts/15/DocIdRedir.aspx?ID=FJ3FSM7XJ42E-2144144896-9990</Url>
      <Description>FJ3FSM7XJ42E-2144144896-9990</Description>
    </_dlc_DocIdUrl>
  </documentManagement>
</p:properties>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2.xml><?xml version="1.0" encoding="utf-8"?>
<ds:datastoreItem xmlns:ds="http://schemas.openxmlformats.org/officeDocument/2006/customXml" ds:itemID="{6A89D883-826A-48E2-9225-8D470E77A607}"/>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1D8F45B9-5645-4ED7-B323-44B05A30B15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769</Words>
  <Characters>4616</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Rejment Joanna [PGE Dystr. O.Rzeszów]</cp:lastModifiedBy>
  <cp:revision>5</cp:revision>
  <cp:lastPrinted>2020-02-27T07:25:00Z</cp:lastPrinted>
  <dcterms:created xsi:type="dcterms:W3CDTF">2026-03-19T07:31:00Z</dcterms:created>
  <dcterms:modified xsi:type="dcterms:W3CDTF">2026-03-25T11:42:00Z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dlc_DocIdItemGuid">
    <vt:lpwstr>fe0ecc22-7f6f-4b1d-82fc-5d57402e1588</vt:lpwstr>
  </property>
</Properties>
</file>